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5FBA1BA1" w14:textId="77777777" w:rsidR="0068167D" w:rsidRPr="008E1345" w:rsidRDefault="0068167D" w:rsidP="0068167D">
      <w:pPr>
        <w:pStyle w:val="Tekstpodstawowy31"/>
        <w:jc w:val="left"/>
        <w:rPr>
          <w:rFonts w:asciiTheme="majorHAnsi" w:eastAsia="Bookman Old Style" w:hAnsiTheme="majorHAnsi" w:cs="Tahoma"/>
          <w:sz w:val="20"/>
          <w:szCs w:val="20"/>
        </w:rPr>
      </w:pPr>
    </w:p>
    <w:p w14:paraId="01C2EB93" w14:textId="77777777" w:rsidR="001479D9" w:rsidRPr="008E1345" w:rsidRDefault="001E147C" w:rsidP="00E96C87">
      <w:pPr>
        <w:autoSpaceDE w:val="0"/>
        <w:ind w:left="1418" w:hanging="713"/>
        <w:jc w:val="right"/>
        <w:rPr>
          <w:rFonts w:asciiTheme="majorHAnsi" w:hAnsiTheme="majorHAnsi" w:cs="Tahoma"/>
        </w:rPr>
      </w:pPr>
      <w:r w:rsidRPr="008E1345">
        <w:rPr>
          <w:rFonts w:asciiTheme="majorHAnsi" w:hAnsiTheme="majorHAnsi" w:cs="Tahoma"/>
        </w:rPr>
        <w:t xml:space="preserve">Załącznik </w:t>
      </w:r>
      <w:r w:rsidR="00F234F7" w:rsidRPr="008E1345">
        <w:rPr>
          <w:rFonts w:asciiTheme="majorHAnsi" w:hAnsiTheme="majorHAnsi" w:cs="Tahoma"/>
        </w:rPr>
        <w:t xml:space="preserve">nr </w:t>
      </w:r>
      <w:r w:rsidR="00414CAD">
        <w:rPr>
          <w:rFonts w:asciiTheme="majorHAnsi" w:hAnsiTheme="majorHAnsi" w:cs="Tahoma"/>
        </w:rPr>
        <w:t>5</w:t>
      </w:r>
      <w:r w:rsidR="008E1345" w:rsidRPr="008E1345">
        <w:rPr>
          <w:rFonts w:asciiTheme="majorHAnsi" w:hAnsiTheme="majorHAnsi" w:cs="Tahoma"/>
        </w:rPr>
        <w:t xml:space="preserve"> SWZ</w:t>
      </w:r>
    </w:p>
    <w:p w14:paraId="2DD41216" w14:textId="77777777" w:rsidR="007F6F1D" w:rsidRPr="007D01A7" w:rsidRDefault="007F6F1D" w:rsidP="001E2E34">
      <w:pPr>
        <w:pStyle w:val="Tekstpodstawowy31"/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C6ABDD" w14:textId="41129A3E" w:rsidR="001E2E34" w:rsidRPr="007D01A7" w:rsidRDefault="001E147C" w:rsidP="001E2E34">
      <w:pPr>
        <w:pStyle w:val="Tekstpodstawowy31"/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D01A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WYKONANYCH</w:t>
      </w:r>
      <w:r w:rsidR="00B57FAA" w:rsidRPr="007D01A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A79D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USŁUG/</w:t>
      </w:r>
      <w:r w:rsidR="00AE03A5" w:rsidRPr="007D01A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ROBÓT</w:t>
      </w:r>
      <w:r w:rsidR="0068167D" w:rsidRPr="007D01A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BUDOWLANYCH</w:t>
      </w:r>
    </w:p>
    <w:p w14:paraId="4FBC0DE8" w14:textId="77777777" w:rsidR="001E2E34" w:rsidRPr="008E1345" w:rsidRDefault="001E2E34" w:rsidP="00E96C87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  <w:r w:rsidRPr="008E1345">
        <w:rPr>
          <w:rFonts w:asciiTheme="majorHAnsi" w:eastAsia="Bookman Old Style" w:hAnsiTheme="majorHAnsi" w:cs="Tahoma"/>
          <w:b w:val="0"/>
          <w:sz w:val="20"/>
          <w:szCs w:val="20"/>
        </w:rPr>
        <w:t>(zgodnie z warunkami udziału w postępowaniu)</w:t>
      </w:r>
    </w:p>
    <w:p w14:paraId="7C6E6833" w14:textId="77777777" w:rsidR="001E2E34" w:rsidRPr="008E1345" w:rsidRDefault="001E2E34" w:rsidP="001E2E34">
      <w:pPr>
        <w:pStyle w:val="Tekstpodstawowy31"/>
        <w:rPr>
          <w:rFonts w:asciiTheme="majorHAnsi" w:eastAsia="Bookman Old Style" w:hAnsiTheme="majorHAnsi" w:cs="Tahoma"/>
          <w:sz w:val="20"/>
          <w:szCs w:val="20"/>
        </w:rPr>
      </w:pPr>
    </w:p>
    <w:tbl>
      <w:tblPr>
        <w:tblW w:w="13337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"/>
        <w:gridCol w:w="4678"/>
        <w:gridCol w:w="4330"/>
        <w:gridCol w:w="1843"/>
        <w:gridCol w:w="1619"/>
      </w:tblGrid>
      <w:tr w:rsidR="00FA34EF" w:rsidRPr="00E7674E" w14:paraId="25A9CB57" w14:textId="77777777" w:rsidTr="00EE06A7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2A07473" w14:textId="77777777" w:rsidR="00FA34EF" w:rsidRPr="00E7674E" w:rsidRDefault="00FA34EF" w:rsidP="005500F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bookmarkStart w:id="0" w:name="_Hlk141694766"/>
          </w:p>
          <w:p w14:paraId="50A0266F" w14:textId="77777777" w:rsidR="00FA34EF" w:rsidRPr="00E7674E" w:rsidRDefault="00FA34EF" w:rsidP="005500F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Lp.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AEF552E" w14:textId="77777777" w:rsidR="00FA34EF" w:rsidRPr="00E7674E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sz w:val="16"/>
                <w:szCs w:val="16"/>
              </w:rPr>
              <w:t xml:space="preserve">Określenie rodzaju, zakresu i wielkości robót zgodnie  z opisem warunku udziału w postępowaniu określonym </w:t>
            </w:r>
          </w:p>
          <w:p w14:paraId="1C3A8C3B" w14:textId="0503DE9A" w:rsidR="00FA34EF" w:rsidRPr="00E7674E" w:rsidRDefault="00FA34EF" w:rsidP="00EE06A7">
            <w:pPr>
              <w:pStyle w:val="Tekstpodstawowy31"/>
              <w:rPr>
                <w:rFonts w:asciiTheme="majorHAnsi" w:eastAsia="Bookman Old Style" w:hAnsiTheme="majorHAnsi" w:cs="Tahoma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sz w:val="16"/>
                <w:szCs w:val="16"/>
              </w:rPr>
              <w:t>w rozdziale 21 ust. 6 pkt 1 SWZ</w:t>
            </w:r>
            <w:r w:rsidR="00EE06A7" w:rsidRPr="00E7674E">
              <w:rPr>
                <w:rFonts w:asciiTheme="majorHAnsi" w:eastAsia="Bookman Old Style" w:hAnsiTheme="majorHAnsi" w:cs="Tahoma"/>
                <w:sz w:val="16"/>
                <w:szCs w:val="16"/>
              </w:rPr>
              <w:t>.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E3E75E5" w14:textId="3E3DD543" w:rsidR="0076625F" w:rsidRPr="00E7674E" w:rsidRDefault="00D7777E" w:rsidP="007757CC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 xml:space="preserve">Powierzchnia </w:t>
            </w:r>
            <w:r w:rsidR="00FA79D7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miejsc postojowych lub parkingowych</w:t>
            </w:r>
          </w:p>
          <w:p w14:paraId="7C9EE122" w14:textId="6870D0CE" w:rsidR="00D7777E" w:rsidRPr="00E7674E" w:rsidRDefault="00D7777E" w:rsidP="007757CC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(m²)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62FBD0D" w14:textId="77777777" w:rsidR="00FA34EF" w:rsidRPr="00E7674E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Termin rozpoczęcia i zakończenia robót</w:t>
            </w:r>
          </w:p>
          <w:p w14:paraId="2074848D" w14:textId="77777777" w:rsidR="00FA34EF" w:rsidRPr="00E7674E" w:rsidRDefault="00FA34EF" w:rsidP="009F32C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(dzień, miesiąc,</w:t>
            </w:r>
          </w:p>
          <w:p w14:paraId="310DCD32" w14:textId="77777777" w:rsidR="00FA34EF" w:rsidRPr="00E7674E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rok)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985C4F0" w14:textId="77777777" w:rsidR="00FA34EF" w:rsidRPr="00E7674E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Miejsce realizacji</w:t>
            </w:r>
          </w:p>
          <w:p w14:paraId="1BE119DC" w14:textId="77777777" w:rsidR="00FA34EF" w:rsidRPr="00E7674E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</w:pP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Zamawiający/ Inwestor</w:t>
            </w:r>
          </w:p>
        </w:tc>
      </w:tr>
      <w:tr w:rsidR="00FA34EF" w:rsidRPr="00414CAD" w14:paraId="0BF29F04" w14:textId="77777777" w:rsidTr="00FA79D7">
        <w:trPr>
          <w:cantSplit/>
          <w:trHeight w:val="4033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87D7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296A4F00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6E656B45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43D11FB7" w14:textId="56A06657" w:rsidR="00FA34EF" w:rsidRPr="00414CAD" w:rsidRDefault="00C52C86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1</w:t>
            </w:r>
            <w:r w:rsidR="00D7777E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F58B4" w14:textId="77777777" w:rsidR="00FA34EF" w:rsidRDefault="00FA34EF" w:rsidP="00EE06A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4A443045" w14:textId="1E122122" w:rsidR="00D7777E" w:rsidRPr="00D7777E" w:rsidRDefault="007757CC" w:rsidP="00D7777E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D7777E">
              <w:rPr>
                <w:rFonts w:ascii="Cambria" w:hAnsi="Cambria" w:cs="Arial"/>
                <w:bCs/>
                <w:sz w:val="18"/>
                <w:szCs w:val="18"/>
              </w:rPr>
              <w:t>Zamawiający uzna, iż wykonawca spełni warunek</w:t>
            </w:r>
            <w:r w:rsidR="002D7D3E">
              <w:rPr>
                <w:rFonts w:ascii="Cambria" w:hAnsi="Cambria" w:cs="Arial"/>
                <w:bCs/>
                <w:sz w:val="18"/>
                <w:szCs w:val="18"/>
              </w:rPr>
              <w:t xml:space="preserve"> j</w:t>
            </w:r>
            <w:r w:rsidRPr="00D7777E">
              <w:rPr>
                <w:rFonts w:ascii="Cambria" w:hAnsi="Cambria" w:cs="Arial"/>
                <w:bCs/>
                <w:sz w:val="18"/>
                <w:szCs w:val="18"/>
              </w:rPr>
              <w:t xml:space="preserve">eżeli wykaże, iż </w:t>
            </w:r>
            <w:r w:rsidRPr="00D7777E">
              <w:rPr>
                <w:rFonts w:ascii="Cambria" w:hAnsi="Cambria" w:cs="Arial"/>
                <w:sz w:val="18"/>
                <w:szCs w:val="18"/>
              </w:rPr>
              <w:t xml:space="preserve">w okresie ostatnich </w:t>
            </w:r>
            <w:r w:rsidR="006D26CC">
              <w:rPr>
                <w:rFonts w:ascii="Cambria" w:hAnsi="Cambria" w:cs="Arial"/>
                <w:sz w:val="18"/>
                <w:szCs w:val="18"/>
              </w:rPr>
              <w:t>3</w:t>
            </w:r>
            <w:r w:rsidRPr="00D7777E">
              <w:rPr>
                <w:rFonts w:ascii="Cambria" w:hAnsi="Cambria" w:cs="Arial"/>
                <w:sz w:val="18"/>
                <w:szCs w:val="18"/>
              </w:rPr>
              <w:t xml:space="preserve"> lat przed upływem terminu składania ofert, a jeżeli okres prowadzenia działalności jest krótszy to w tym okresie wykonał: </w:t>
            </w:r>
            <w:r w:rsidR="00FA79D7">
              <w:rPr>
                <w:rFonts w:ascii="Cambria" w:hAnsi="Cambria" w:cs="Arial"/>
                <w:b/>
                <w:bCs/>
                <w:sz w:val="18"/>
                <w:szCs w:val="18"/>
              </w:rPr>
              <w:t>co najmniej 1 dokumentację projektową w zakresie miejsc postojowych lub parkingowych o powierzchni nie mniejszej niż 800m2 (dokumentacja może być elementem innych projektów)</w:t>
            </w:r>
          </w:p>
          <w:p w14:paraId="2711D94D" w14:textId="77777777" w:rsidR="0018581B" w:rsidRPr="00D7777E" w:rsidRDefault="0018581B" w:rsidP="001525F7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E98FC4E" w14:textId="77777777" w:rsidR="00FA34EF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E141A85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444A4685" w14:textId="039EA6FE" w:rsidR="00FA34EF" w:rsidRPr="00414CAD" w:rsidRDefault="00FA34EF" w:rsidP="0041161C">
            <w:pPr>
              <w:numPr>
                <w:ilvl w:val="0"/>
                <w:numId w:val="18"/>
              </w:numPr>
              <w:tabs>
                <w:tab w:val="left" w:pos="80"/>
              </w:tabs>
              <w:ind w:left="302" w:hanging="283"/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……………………………………………………………</w:t>
            </w:r>
          </w:p>
          <w:p w14:paraId="70802CDD" w14:textId="15515501" w:rsidR="00FA34EF" w:rsidRPr="00414CAD" w:rsidRDefault="00FA34EF" w:rsidP="0041161C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0045FE3E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2"/>
                <w:szCs w:val="12"/>
              </w:rPr>
            </w:pPr>
          </w:p>
          <w:p w14:paraId="0A81A842" w14:textId="40FE2BD9" w:rsidR="00FA34EF" w:rsidRPr="00C52C86" w:rsidRDefault="00FA34EF" w:rsidP="00FA79D7">
            <w:pPr>
              <w:tabs>
                <w:tab w:val="left" w:pos="80"/>
              </w:tabs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20A66C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9D4ACA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34ADAC9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B81BB9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0C65B7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A711B1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5EA8F0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783DFC6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2C679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8E5887" w14:textId="77777777" w:rsidR="00FA34EF" w:rsidRPr="00414CAD" w:rsidRDefault="00FA34EF" w:rsidP="001525F7">
            <w:pPr>
              <w:pStyle w:val="Tekstpodstawowy31"/>
              <w:ind w:left="-859" w:firstLine="709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AE722FC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036059F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3828A10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1F777D5" w14:textId="77777777" w:rsidR="00FA34EF" w:rsidRDefault="00FA34EF" w:rsidP="00FA34E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BCEF10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9F38040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258B99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2BD1191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260055F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E36C11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0E540DF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2E57E1" w14:textId="498073B4" w:rsidR="00FA34EF" w:rsidRDefault="008C6CED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</w:p>
          <w:p w14:paraId="5CC87335" w14:textId="785D64FD" w:rsidR="00FA34EF" w:rsidRPr="00414CAD" w:rsidRDefault="00D7777E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powierzchnia nie mniejsza niż </w:t>
            </w:r>
            <w:r w:rsidR="00FA79D7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800m2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A25B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793854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72BBFE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2A2D212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61CB5D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C38BEB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5DBAE1C" w14:textId="77777777" w:rsidR="00FA34EF" w:rsidRPr="00414CAD" w:rsidRDefault="00FA34EF" w:rsidP="00044BF6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B325AF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B9AFA6" w14:textId="77777777" w:rsidR="00FA34EF" w:rsidRPr="00414CAD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943D90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0A7103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9E66AB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CD57B27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4E23027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5E2FB9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48BE3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79EF992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D5C8FF0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42A48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1BFE13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431E6D" w14:textId="77777777" w:rsidR="0076625F" w:rsidRDefault="0076625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5980E2" w14:textId="23C64FB1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   </w:t>
            </w:r>
          </w:p>
          <w:p w14:paraId="2E277350" w14:textId="77777777" w:rsidR="00EE06A7" w:rsidRDefault="00EE06A7" w:rsidP="00EE06A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E559E86" w14:textId="31E80C2A" w:rsidR="00FA34EF" w:rsidRPr="00414CAD" w:rsidRDefault="00FA34EF" w:rsidP="00EE06A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</w:t>
            </w:r>
          </w:p>
          <w:p w14:paraId="65AF754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7949D5F" w14:textId="20ACEF60" w:rsidR="00FA34EF" w:rsidRPr="00414CAD" w:rsidRDefault="00FA34EF" w:rsidP="001C44F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241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882A939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A2ABA7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9FE522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261D6C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4438A6F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2281C4" w14:textId="77777777" w:rsidR="00FA34EF" w:rsidRPr="00414CAD" w:rsidRDefault="00FA34EF" w:rsidP="00044BF6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CD913F1" w14:textId="77777777" w:rsidR="00FA34EF" w:rsidRPr="00414CAD" w:rsidRDefault="00FA34EF" w:rsidP="00661B7E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DEF94A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B0E65B9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2613BE1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430020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068C037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DA2C9BD" w14:textId="77777777" w:rsidR="00FA34EF" w:rsidRDefault="00FA34EF" w:rsidP="00FA34E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A0A3937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48A11EF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35C6C4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E9BEF3A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5F67175" w14:textId="77777777" w:rsidR="0076625F" w:rsidRDefault="0076625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AC5C4CF" w14:textId="77777777" w:rsidR="0076625F" w:rsidRDefault="0076625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0BEDE84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21FD46" w14:textId="44703BA5" w:rsidR="00FA34EF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</w:t>
            </w:r>
            <w:r w:rsidR="00FA34EF"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amawiającym/</w:t>
            </w:r>
          </w:p>
          <w:p w14:paraId="67FE474F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21029C95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7C3DD5C5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BC14723" w14:textId="77777777" w:rsidR="00FA34EF" w:rsidRDefault="00FA34EF" w:rsidP="00FA79D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FA444DC" w14:textId="77777777" w:rsidR="0041161C" w:rsidRPr="00414CAD" w:rsidRDefault="0041161C" w:rsidP="00FA79D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</w:tr>
      <w:bookmarkEnd w:id="0"/>
      <w:tr w:rsidR="0041161C" w:rsidRPr="00414CAD" w14:paraId="30ECD509" w14:textId="77777777" w:rsidTr="00EE06A7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892AC5F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4DEB7AD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5DD3C0F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Określenie rodzaju, zakresu i wielkości robót zgodnie  z opisem warunku udziału w postępowaniu określonym </w:t>
            </w:r>
          </w:p>
          <w:p w14:paraId="4C80D64F" w14:textId="007F78E4" w:rsidR="0041161C" w:rsidRPr="00EE06A7" w:rsidRDefault="0041161C" w:rsidP="00EE06A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w rozdziale 21 ust. 6 pkt </w:t>
            </w:r>
            <w:r>
              <w:rPr>
                <w:rFonts w:asciiTheme="majorHAnsi" w:eastAsia="Bookman Old Style" w:hAnsiTheme="majorHAnsi" w:cs="Tahoma"/>
                <w:sz w:val="18"/>
                <w:szCs w:val="18"/>
              </w:rPr>
              <w:t>2</w:t>
            </w: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 SWZ.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5AA79B5" w14:textId="24EFADEA" w:rsidR="0041161C" w:rsidRPr="00414CAD" w:rsidRDefault="00FA79D7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Powierzchnia placu zabaw </w:t>
            </w:r>
            <w:r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(m²)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80BC288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Termin rozpoczęcia i zakończenia robót</w:t>
            </w:r>
          </w:p>
          <w:p w14:paraId="7632DAE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(dzień, miesiąc,</w:t>
            </w:r>
          </w:p>
          <w:p w14:paraId="1805E2A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rok)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4D52D2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Miejsce realizacji</w:t>
            </w:r>
          </w:p>
          <w:p w14:paraId="7132477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Zamawiający/ Inwestor</w:t>
            </w:r>
          </w:p>
        </w:tc>
      </w:tr>
      <w:tr w:rsidR="0041161C" w:rsidRPr="00414CAD" w14:paraId="7FD809B7" w14:textId="77777777" w:rsidTr="00EE06A7">
        <w:trPr>
          <w:cantSplit/>
          <w:trHeight w:val="38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794A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34FAB62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112A6E01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23CAD78F" w14:textId="6A8593B4" w:rsidR="0041161C" w:rsidRPr="00414CAD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2</w:t>
            </w:r>
            <w:r w:rsidR="002D7D3E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C4F75" w14:textId="77777777" w:rsidR="0041161C" w:rsidRPr="00414CAD" w:rsidRDefault="0041161C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E41126C" w14:textId="77777777" w:rsidR="0041161C" w:rsidRDefault="0041161C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292FD148" w14:textId="77777777" w:rsidR="00C52C86" w:rsidRDefault="00C52C86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2DF0AA6D" w14:textId="602E65AA" w:rsidR="002D7D3E" w:rsidRPr="002D7D3E" w:rsidRDefault="007757CC" w:rsidP="002D7D3E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theme="minorHAnsi"/>
                <w:b/>
                <w:bCs/>
                <w:sz w:val="18"/>
                <w:szCs w:val="18"/>
              </w:rPr>
            </w:pPr>
            <w:r w:rsidRPr="002D7D3E">
              <w:rPr>
                <w:rFonts w:ascii="Cambria" w:hAnsi="Cambria" w:cs="Arial"/>
                <w:bCs/>
                <w:sz w:val="18"/>
                <w:szCs w:val="18"/>
              </w:rPr>
              <w:t xml:space="preserve">Zamawiający uzna, iż wykonawca spełni warunek jeżeli wykaże, iż </w:t>
            </w:r>
            <w:r w:rsidRPr="002D7D3E">
              <w:rPr>
                <w:rFonts w:ascii="Cambria" w:hAnsi="Cambria" w:cs="Arial"/>
                <w:sz w:val="18"/>
                <w:szCs w:val="18"/>
              </w:rPr>
              <w:t xml:space="preserve">w okresie ostatnich </w:t>
            </w:r>
            <w:r w:rsidR="006D26CC">
              <w:rPr>
                <w:rFonts w:ascii="Cambria" w:hAnsi="Cambria" w:cs="Arial"/>
                <w:sz w:val="18"/>
                <w:szCs w:val="18"/>
              </w:rPr>
              <w:t>3</w:t>
            </w:r>
            <w:r w:rsidRPr="002D7D3E">
              <w:rPr>
                <w:rFonts w:ascii="Cambria" w:hAnsi="Cambria" w:cs="Arial"/>
                <w:sz w:val="18"/>
                <w:szCs w:val="18"/>
              </w:rPr>
              <w:t xml:space="preserve"> lat przed upływem terminu składania ofert, a jeżeli okres prowadzenia działalności jest krótszy to w tym okresie wykonał: </w:t>
            </w:r>
            <w:r w:rsidR="002D7D3E" w:rsidRPr="002D7D3E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co najmniej </w:t>
            </w:r>
            <w:r w:rsidR="00FA79D7">
              <w:rPr>
                <w:rFonts w:ascii="Cambria" w:hAnsi="Cambria" w:cs="Arial"/>
                <w:b/>
                <w:bCs/>
                <w:sz w:val="18"/>
                <w:szCs w:val="18"/>
              </w:rPr>
              <w:t>1 dokumentację projektową w zakresie placów zabaw o powierzchni nie mniejszej niż 250m2 (dokumentacja może być elementem innych projektów).</w:t>
            </w:r>
          </w:p>
          <w:p w14:paraId="5EA1FDCF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2F79BDC6" w14:textId="77777777" w:rsidR="0041161C" w:rsidRPr="00414CAD" w:rsidRDefault="0041161C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6C722E64" w14:textId="17725CB3" w:rsidR="0041161C" w:rsidRPr="00414CAD" w:rsidRDefault="0041161C" w:rsidP="0041161C">
            <w:pPr>
              <w:numPr>
                <w:ilvl w:val="0"/>
                <w:numId w:val="34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</w:t>
            </w:r>
          </w:p>
          <w:p w14:paraId="736AADE2" w14:textId="15ACF65C" w:rsidR="0041161C" w:rsidRPr="00414CAD" w:rsidRDefault="0041161C" w:rsidP="0041161C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400BBC79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0444538" w14:textId="77777777" w:rsidR="00FA79D7" w:rsidRPr="00414CAD" w:rsidRDefault="00FA79D7" w:rsidP="00494A4B">
            <w:pPr>
              <w:tabs>
                <w:tab w:val="left" w:pos="80"/>
              </w:tabs>
              <w:rPr>
                <w:rFonts w:asciiTheme="majorHAnsi" w:hAnsiTheme="majorHAnsi" w:cs="Tahoma"/>
                <w:b/>
                <w:i/>
                <w:sz w:val="18"/>
                <w:szCs w:val="1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0589F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F4BF7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116963D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7CDA9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FD2C78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EB06C3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9624F4C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84AC90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D5F4EAB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D917646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A48FDDA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CC7EC6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9A728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0752194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1F9AD4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8C1A8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7F890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F91A18D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DAC41B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18657F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BD97C10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1857A7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E627B8" w14:textId="7B948AA5" w:rsidR="007757CC" w:rsidRDefault="007757CC" w:rsidP="002D7D3E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</w:p>
          <w:p w14:paraId="3A15FB7B" w14:textId="297950D5" w:rsidR="002D7D3E" w:rsidRDefault="00FA79D7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powierzchnia nie mniejsza niż 250m2</w:t>
            </w:r>
          </w:p>
          <w:p w14:paraId="101A3A88" w14:textId="77777777" w:rsidR="002D7D3E" w:rsidRDefault="002D7D3E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5618A00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EE612A1" w14:textId="77777777" w:rsidR="007757CC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C4880A" w14:textId="77777777" w:rsidR="007757CC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169B8C" w14:textId="77777777" w:rsidR="007757CC" w:rsidRPr="00414CAD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41E99CB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62A4229" w14:textId="77777777" w:rsidR="00FA79D7" w:rsidRPr="00414CAD" w:rsidRDefault="00FA79D7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93084DE" w14:textId="77777777" w:rsidR="0041161C" w:rsidRDefault="0041161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66170E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59BC05B" w14:textId="77777777" w:rsidR="0076625F" w:rsidRDefault="0076625F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6EFFA17" w14:textId="77777777" w:rsidR="0076625F" w:rsidRPr="00414CAD" w:rsidRDefault="0076625F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2AC7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128201C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B64A9EA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FD74463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673D4B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3A729FB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F0263D1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BC1668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FB44038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1104CCF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5F57F9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BEBCD5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55EF4E5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E5D3E6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FF0F2D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F5E50C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C60E3F0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C153B36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58D7C55" w14:textId="77777777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FE78A25" w14:textId="77777777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6C5C3AD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C7BD10A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9651B39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AB68F0" w14:textId="660FCA37" w:rsidR="0041161C" w:rsidRDefault="007757C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       </w:t>
            </w:r>
            <w:r w:rsidR="0041161C"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 w:rsidR="0041161C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092ADC5C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AE57B35" w14:textId="4C2A19AF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</w:t>
            </w:r>
          </w:p>
          <w:p w14:paraId="5F9096F9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DC9142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D43DE3" w14:textId="77777777" w:rsidR="0041161C" w:rsidRPr="00414CAD" w:rsidRDefault="0041161C" w:rsidP="00FA79D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4A40289" w14:textId="148BFFB5" w:rsidR="0041161C" w:rsidRPr="00414CAD" w:rsidRDefault="0041161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1C0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2FB4091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BE8E1B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2786D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6DA94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503A5D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FEFB69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FFA2BE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13245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E653AB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89C7DB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CC50CCD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E88F210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6BAFE45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EB96838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E00D4C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6B1E76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7C6663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70D5C7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FE690A9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21F7056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1B362C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A70E0C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DC6301F" w14:textId="74B0AEB2" w:rsidR="0041161C" w:rsidRPr="00414CAD" w:rsidRDefault="0041161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673106C7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5EDDE153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636487EB" w14:textId="77777777" w:rsidR="007757CC" w:rsidRDefault="007757C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61AF1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151DB67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9F9132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1A0F9D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4BC1E02" w14:textId="77777777" w:rsidR="0041161C" w:rsidRPr="00414CAD" w:rsidRDefault="0041161C" w:rsidP="0076625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</w:tr>
      <w:tr w:rsidR="00FA79D7" w:rsidRPr="00414CAD" w14:paraId="7D46D891" w14:textId="77777777" w:rsidTr="00FA79D7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5D23773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bookmarkStart w:id="1" w:name="_Hlk226715564"/>
          </w:p>
          <w:p w14:paraId="68131AD0" w14:textId="7CA6283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0D61C656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Określenie rodzaju, zakresu i wielkości robót zgodnie  z opisem warunku udziału w postępowaniu określonym </w:t>
            </w:r>
          </w:p>
          <w:p w14:paraId="28EFEABC" w14:textId="50232F1C" w:rsidR="00FA79D7" w:rsidRPr="00414CAD" w:rsidRDefault="00FA79D7" w:rsidP="00FA79D7">
            <w:pPr>
              <w:pStyle w:val="Tekstpodstawowy31"/>
              <w:rPr>
                <w:rFonts w:asciiTheme="majorHAnsi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w rozdziale 21 ust. 6 pkt </w:t>
            </w:r>
            <w:r>
              <w:rPr>
                <w:rFonts w:asciiTheme="majorHAnsi" w:eastAsia="Bookman Old Style" w:hAnsiTheme="majorHAnsi" w:cs="Tahoma"/>
                <w:sz w:val="18"/>
                <w:szCs w:val="18"/>
              </w:rPr>
              <w:t>3</w:t>
            </w: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 SWZ.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70CF33C" w14:textId="7418536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Powierzchnia </w:t>
            </w:r>
            <w:r w:rsidR="00871E87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nawierzchni</w:t>
            </w: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 z kostki betonowej (droga/parking/chodnik/ciąg pieszo-jezdny/ścieżka rowerowa) </w:t>
            </w:r>
            <w:r w:rsidR="0027302F"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(m²)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D86DCD0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Termin rozpoczęcia i zakończenia robót</w:t>
            </w:r>
          </w:p>
          <w:p w14:paraId="39D20303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(dzień, miesiąc,</w:t>
            </w:r>
          </w:p>
          <w:p w14:paraId="387753B6" w14:textId="48CA4FD9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rok)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46615CC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Miejsce realizacji</w:t>
            </w:r>
          </w:p>
          <w:p w14:paraId="49BD4682" w14:textId="2B5EDE0B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Zamawiający/ Inwestor</w:t>
            </w:r>
          </w:p>
        </w:tc>
      </w:tr>
      <w:bookmarkEnd w:id="1"/>
      <w:tr w:rsidR="00FA79D7" w:rsidRPr="00414CAD" w14:paraId="112CA600" w14:textId="77777777" w:rsidTr="00FA79D7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0F7BD1" w14:textId="77777777" w:rsidR="00FA79D7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66B6B21B" w14:textId="518AD4F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3.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22E6C" w14:textId="77777777" w:rsidR="00FA79D7" w:rsidRDefault="00FA79D7" w:rsidP="00FA79D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0DCBA12E" w14:textId="77777777" w:rsidR="00FA79D7" w:rsidRDefault="00FA79D7" w:rsidP="00FA79D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7F3212D" w14:textId="6A00ECF5" w:rsidR="00FA79D7" w:rsidRPr="002D7D3E" w:rsidRDefault="00FA79D7" w:rsidP="00FA79D7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theme="minorHAnsi"/>
                <w:b/>
                <w:bCs/>
                <w:sz w:val="18"/>
                <w:szCs w:val="18"/>
              </w:rPr>
            </w:pPr>
            <w:r w:rsidRPr="002D7D3E">
              <w:rPr>
                <w:rFonts w:ascii="Cambria" w:hAnsi="Cambria" w:cs="Arial"/>
                <w:bCs/>
                <w:sz w:val="18"/>
                <w:szCs w:val="18"/>
              </w:rPr>
              <w:t xml:space="preserve">Zamawiający uzna, iż wykonawca spełni warunek jeżeli wykaże, iż </w:t>
            </w:r>
            <w:r w:rsidRPr="002D7D3E">
              <w:rPr>
                <w:rFonts w:ascii="Cambria" w:hAnsi="Cambria" w:cs="Arial"/>
                <w:sz w:val="18"/>
                <w:szCs w:val="18"/>
              </w:rPr>
              <w:t xml:space="preserve">w okresie ostatnich  5 lat przed upływem terminu składania ofert, a jeżeli okres prowadzenia działalności jest krótszy to w tym okresie wykonał: </w:t>
            </w:r>
            <w:r w:rsidRPr="002D7D3E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co najmniej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2 roboty budowlane polegające na wykonaniu nawierzchni z kostki betonowej (droga/parking/chodnik/ciąg pieszo-jezdny/ścieżka rowerowa) o </w:t>
            </w:r>
            <w:r w:rsidR="00871E87">
              <w:rPr>
                <w:rFonts w:ascii="Cambria" w:hAnsi="Cambria" w:cs="Arial"/>
                <w:b/>
                <w:bCs/>
                <w:sz w:val="18"/>
                <w:szCs w:val="18"/>
              </w:rPr>
              <w:t>powierzchni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nie mniejszej niż 900m2.</w:t>
            </w:r>
          </w:p>
          <w:p w14:paraId="254C8F6B" w14:textId="77777777" w:rsidR="00FA79D7" w:rsidRDefault="00FA79D7" w:rsidP="00FA79D7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0526CE12" w14:textId="77777777" w:rsidR="00FA79D7" w:rsidRPr="00414CAD" w:rsidRDefault="00FA79D7" w:rsidP="00FA79D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3CBC45FB" w14:textId="77777777" w:rsidR="00FA79D7" w:rsidRPr="00414CAD" w:rsidRDefault="00FA79D7" w:rsidP="00FA79D7">
            <w:pPr>
              <w:numPr>
                <w:ilvl w:val="0"/>
                <w:numId w:val="39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</w:t>
            </w:r>
          </w:p>
          <w:p w14:paraId="1DD585ED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760FC4E5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10AFA4BD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32CD5765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00563786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45FD9275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0CE466F8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3F19EA65" w14:textId="77777777" w:rsidR="00FA79D7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22368EA6" w14:textId="77777777" w:rsidR="00FA79D7" w:rsidRPr="00414CAD" w:rsidRDefault="00FA79D7" w:rsidP="00FA79D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220B3BFD" w14:textId="77777777" w:rsidR="00FA79D7" w:rsidRPr="00414CAD" w:rsidRDefault="00FA79D7" w:rsidP="00FA79D7">
            <w:pPr>
              <w:numPr>
                <w:ilvl w:val="0"/>
                <w:numId w:val="39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</w:t>
            </w:r>
          </w:p>
          <w:p w14:paraId="24092FE7" w14:textId="77777777" w:rsidR="00FA79D7" w:rsidRPr="00414CAD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60B72317" w14:textId="77777777" w:rsidR="00FA79D7" w:rsidRPr="00414CAD" w:rsidRDefault="00FA79D7" w:rsidP="00FA79D7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237FA37A" w14:textId="77777777" w:rsidR="00FA79D7" w:rsidRDefault="00FA79D7" w:rsidP="00FA79D7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09DBB018" w14:textId="77777777" w:rsidR="00FA79D7" w:rsidRPr="00414CAD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1F8CD" w14:textId="77777777" w:rsidR="00FA79D7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3C72B80D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0FA9D186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166ED82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1E2988F6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2A2A4A45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8D236A8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842545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AB7485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3D1097F7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3CDA72D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21B29AD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79D9510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236C64C6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</w:p>
          <w:p w14:paraId="1062D13B" w14:textId="184B4925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powierzchnia nie mniejsza niż 900m2</w:t>
            </w:r>
          </w:p>
          <w:p w14:paraId="0EC9D48A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518DE2C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0AE5F81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B82AB17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391FE27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2ACDBD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9DA139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8258996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AA2656B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199223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</w:p>
          <w:p w14:paraId="17082182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powierzchnia nie mniejsza niż 900m2</w:t>
            </w:r>
          </w:p>
          <w:p w14:paraId="4BFF4CFA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365184" w14:textId="77777777" w:rsidR="00FA79D7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3102008A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0FCDB2B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08CCE348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A7CA7D4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A9BB348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2A1CA1E7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597507A1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53E7D433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3251103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6E792C0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4365650A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2EF57572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2CF5CD8E" w14:textId="77777777" w:rsidR="00871E87" w:rsidRDefault="00871E87" w:rsidP="00871E8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6CDB9986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F9D9AD2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</w:t>
            </w:r>
          </w:p>
          <w:p w14:paraId="6C54B810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19D5A069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0C57BDBD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0C8B6965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5B570A60" w14:textId="77777777" w:rsidR="00871E87" w:rsidRDefault="00871E87" w:rsidP="00871E87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3535F80A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797870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</w:t>
            </w:r>
          </w:p>
          <w:p w14:paraId="1C38FEDF" w14:textId="77777777" w:rsidR="00871E87" w:rsidRPr="00414CAD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D53C45" w14:textId="77777777" w:rsidR="00FA79D7" w:rsidRDefault="00FA79D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91B887D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D730FB4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09F795BF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1B0A33E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5A44385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B4500C4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BAE62A2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8D8C2D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5F07C81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CA1314C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868BC12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BE031FB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1503DD7A" w14:textId="77777777" w:rsidR="00871E87" w:rsidRPr="00414CAD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50544A1E" w14:textId="77777777" w:rsidR="00871E87" w:rsidRPr="00414CAD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4CAC2E99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745E84D8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57F1C5A6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1703C37D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767F9FA2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2561CDE" w14:textId="77777777" w:rsidR="00871E87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1C9E5D4C" w14:textId="77777777" w:rsidR="00871E87" w:rsidRPr="00414CAD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026DEEA0" w14:textId="77777777" w:rsidR="00871E87" w:rsidRPr="00414CAD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4E682493" w14:textId="77777777" w:rsidR="00871E87" w:rsidRDefault="00871E87" w:rsidP="00871E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519661A4" w14:textId="77777777" w:rsidR="00871E87" w:rsidRPr="00414CAD" w:rsidRDefault="00871E87" w:rsidP="00FA79D7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</w:tr>
      <w:tr w:rsidR="00591959" w:rsidRPr="00414CAD" w14:paraId="6AFE03B1" w14:textId="77777777" w:rsidTr="00591959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8684E09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1A0DF3FD" w14:textId="0486ACC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D9F0B49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Określenie rodzaju, zakresu i wielkości robót zgodnie  z opisem warunku udziału w postępowaniu określonym </w:t>
            </w:r>
          </w:p>
          <w:p w14:paraId="24560176" w14:textId="0476DD28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w rozdziale 21 ust. 6 pkt </w:t>
            </w:r>
            <w:r>
              <w:rPr>
                <w:rFonts w:asciiTheme="majorHAnsi" w:eastAsia="Bookman Old Style" w:hAnsiTheme="majorHAnsi" w:cs="Tahoma"/>
                <w:sz w:val="18"/>
                <w:szCs w:val="18"/>
              </w:rPr>
              <w:t>4</w:t>
            </w: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 SWZ.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282C976" w14:textId="271676E9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Powierzchnia </w:t>
            </w:r>
            <w:r w:rsidR="0027302F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placu zabaw </w:t>
            </w:r>
            <w:r w:rsidR="0027302F" w:rsidRPr="00E7674E">
              <w:rPr>
                <w:rFonts w:asciiTheme="majorHAnsi" w:eastAsia="Bookman Old Style" w:hAnsiTheme="majorHAnsi" w:cs="Tahoma"/>
                <w:bCs w:val="0"/>
                <w:sz w:val="16"/>
                <w:szCs w:val="16"/>
              </w:rPr>
              <w:t>(m²)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7E4F634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Termin rozpoczęcia i zakończenia robót</w:t>
            </w:r>
          </w:p>
          <w:p w14:paraId="45C5DB78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(dzień, miesiąc,</w:t>
            </w:r>
          </w:p>
          <w:p w14:paraId="3E77732F" w14:textId="5281555F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rok)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46B501FE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Miejsce realizacji</w:t>
            </w:r>
          </w:p>
          <w:p w14:paraId="078A9836" w14:textId="291A3701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Zamawiający/ Inwestor</w:t>
            </w:r>
          </w:p>
        </w:tc>
      </w:tr>
      <w:tr w:rsidR="00591959" w:rsidRPr="00414CAD" w14:paraId="4C50378E" w14:textId="77777777" w:rsidTr="00591959">
        <w:trPr>
          <w:cantSplit/>
          <w:trHeight w:val="321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0FDB8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4A6E7CF1" w14:textId="7D30ED85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4.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0CF9105" w14:textId="77777777" w:rsidR="00591959" w:rsidRDefault="00591959" w:rsidP="00591959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15FB532C" w14:textId="77777777" w:rsidR="00591959" w:rsidRDefault="00591959" w:rsidP="00591959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65B2771B" w14:textId="2F6383D1" w:rsidR="00591959" w:rsidRPr="002D7D3E" w:rsidRDefault="00591959" w:rsidP="00591959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theme="minorHAnsi"/>
                <w:b/>
                <w:bCs/>
                <w:sz w:val="18"/>
                <w:szCs w:val="18"/>
              </w:rPr>
            </w:pPr>
            <w:r w:rsidRPr="002D7D3E">
              <w:rPr>
                <w:rFonts w:ascii="Cambria" w:hAnsi="Cambria" w:cs="Arial"/>
                <w:bCs/>
                <w:sz w:val="18"/>
                <w:szCs w:val="18"/>
              </w:rPr>
              <w:t xml:space="preserve">Zamawiający uzna, iż wykonawca spełni warunek jeżeli wykaże, iż </w:t>
            </w:r>
            <w:r w:rsidRPr="002D7D3E">
              <w:rPr>
                <w:rFonts w:ascii="Cambria" w:hAnsi="Cambria" w:cs="Arial"/>
                <w:sz w:val="18"/>
                <w:szCs w:val="18"/>
              </w:rPr>
              <w:t xml:space="preserve">w okresie ostatnich  5 lat przed upływem terminu składania ofert, a jeżeli okres prowadzenia działalności jest krótszy to w tym okresie wykonał: </w:t>
            </w:r>
            <w:r w:rsidRPr="002D7D3E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co najmniej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1 robotę budowlaną polegającą na wykonaniu placu zabaw o powierzchni nie mniejszej niż </w:t>
            </w:r>
            <w:r w:rsidR="0027302F">
              <w:rPr>
                <w:rFonts w:ascii="Cambria" w:hAnsi="Cambria" w:cs="Arial"/>
                <w:b/>
                <w:bCs/>
                <w:sz w:val="18"/>
                <w:szCs w:val="18"/>
              </w:rPr>
              <w:t>250m2.</w:t>
            </w:r>
          </w:p>
          <w:p w14:paraId="0A902286" w14:textId="77777777" w:rsidR="00591959" w:rsidRDefault="00591959" w:rsidP="00591959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6892EBE" w14:textId="77777777" w:rsidR="00591959" w:rsidRPr="00414CAD" w:rsidRDefault="00591959" w:rsidP="00591959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67D31479" w14:textId="77777777" w:rsidR="00591959" w:rsidRPr="00414CAD" w:rsidRDefault="00591959" w:rsidP="00591959">
            <w:pPr>
              <w:numPr>
                <w:ilvl w:val="0"/>
                <w:numId w:val="42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</w:t>
            </w:r>
          </w:p>
          <w:p w14:paraId="432E8D1B" w14:textId="77777777" w:rsidR="00591959" w:rsidRDefault="00591959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44A18452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49CEE367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37E696DF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608B1D25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54EA9DD7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2F151485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456F7E0D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77467C66" w14:textId="77777777" w:rsidR="0027302F" w:rsidRDefault="0027302F" w:rsidP="00591959">
            <w:pPr>
              <w:pStyle w:val="Tekstpodstawowy31"/>
              <w:rPr>
                <w:rFonts w:asciiTheme="majorHAnsi" w:hAnsiTheme="majorHAnsi" w:cs="Tahoma"/>
                <w:i/>
                <w:sz w:val="12"/>
                <w:szCs w:val="12"/>
              </w:rPr>
            </w:pPr>
          </w:p>
          <w:p w14:paraId="0BBC0BEF" w14:textId="27C563EA" w:rsidR="0027302F" w:rsidRPr="00414CAD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9767D3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  <w:p w14:paraId="61F364FC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7CAF155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F0AD1E4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E2B5AFC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9E3FBE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65A0A73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A2124AD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118505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E59B730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75A21E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874B48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39EC83D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36C6D91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B147251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76DC39" w14:textId="21B44053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</w:p>
          <w:p w14:paraId="32EB56FE" w14:textId="2F980172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powierzchnia nie mniejsza niż </w:t>
            </w:r>
            <w:r w:rsidR="0027302F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250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m2</w:t>
            </w:r>
          </w:p>
          <w:p w14:paraId="0975116A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8229642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C77F6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F89CCFF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776AC5A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62A4B47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F82A192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44F9B0F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A003324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39CD0FD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3ED9F75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EE078E7" w14:textId="77777777" w:rsidR="0027302F" w:rsidRDefault="0027302F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DE4904F" w14:textId="0E0B3442" w:rsidR="00591959" w:rsidRDefault="00591959" w:rsidP="00591959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748106FB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1EB31EC" w14:textId="14F5B4C3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C0EAB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E6829DC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E8FD153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C5FC340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FF33734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48E0CB1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EBAA3C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ECAF0E9" w14:textId="77777777" w:rsidR="0027302F" w:rsidRDefault="0027302F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2CFCCC" w14:textId="0AEE9B5D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09EB0836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18A6BAE3" w14:textId="77777777" w:rsidR="00591959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66E723AB" w14:textId="77777777" w:rsidR="00591959" w:rsidRPr="00414CAD" w:rsidRDefault="00591959" w:rsidP="00591959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</w:tr>
    </w:tbl>
    <w:p w14:paraId="590C62F8" w14:textId="77777777" w:rsidR="008C6CED" w:rsidRPr="007757CC" w:rsidRDefault="008C6CED" w:rsidP="001E2E34">
      <w:pPr>
        <w:pStyle w:val="Zwykytekst1"/>
        <w:jc w:val="both"/>
        <w:rPr>
          <w:rFonts w:asciiTheme="majorHAnsi" w:eastAsia="Bookman Old Style" w:hAnsiTheme="majorHAnsi" w:cs="Tahoma"/>
        </w:rPr>
      </w:pPr>
    </w:p>
    <w:p w14:paraId="1FD1E5C9" w14:textId="624B1918" w:rsidR="00734D60" w:rsidRPr="007757CC" w:rsidRDefault="003C4BAA" w:rsidP="0018581B">
      <w:pPr>
        <w:pStyle w:val="Zwykytekst1"/>
        <w:jc w:val="both"/>
        <w:rPr>
          <w:rFonts w:asciiTheme="majorHAnsi" w:eastAsia="Bookman Old Style" w:hAnsiTheme="majorHAnsi" w:cs="Tahoma"/>
          <w:i/>
        </w:rPr>
      </w:pPr>
      <w:r w:rsidRPr="007757CC">
        <w:rPr>
          <w:rFonts w:asciiTheme="majorHAnsi" w:eastAsia="Bookman Old Style" w:hAnsiTheme="majorHAnsi" w:cs="Tahoma"/>
          <w:i/>
        </w:rPr>
        <w:t xml:space="preserve">Do wykazu należy załączyć dowody potwierdzające, że </w:t>
      </w:r>
      <w:r w:rsidR="0027302F">
        <w:rPr>
          <w:rFonts w:asciiTheme="majorHAnsi" w:eastAsia="Bookman Old Style" w:hAnsiTheme="majorHAnsi" w:cs="Tahoma"/>
          <w:i/>
        </w:rPr>
        <w:t>usługi/</w:t>
      </w:r>
      <w:r w:rsidR="00AE03A5" w:rsidRPr="007757CC">
        <w:rPr>
          <w:rFonts w:asciiTheme="majorHAnsi" w:eastAsia="Bookman Old Style" w:hAnsiTheme="majorHAnsi" w:cs="Tahoma"/>
          <w:i/>
        </w:rPr>
        <w:t>roboty</w:t>
      </w:r>
      <w:r w:rsidR="009265B5" w:rsidRPr="007757CC">
        <w:rPr>
          <w:rFonts w:asciiTheme="majorHAnsi" w:eastAsia="Bookman Old Style" w:hAnsiTheme="majorHAnsi" w:cs="Tahoma"/>
          <w:i/>
        </w:rPr>
        <w:t xml:space="preserve">/świadczenia </w:t>
      </w:r>
      <w:r w:rsidR="00AE03A5" w:rsidRPr="007757CC">
        <w:rPr>
          <w:rFonts w:asciiTheme="majorHAnsi" w:eastAsia="Bookman Old Style" w:hAnsiTheme="majorHAnsi" w:cs="Tahoma"/>
          <w:i/>
        </w:rPr>
        <w:t>zostały</w:t>
      </w:r>
      <w:r w:rsidRPr="007757CC">
        <w:rPr>
          <w:rFonts w:asciiTheme="majorHAnsi" w:eastAsia="Bookman Old Style" w:hAnsiTheme="majorHAnsi" w:cs="Tahoma"/>
          <w:i/>
        </w:rPr>
        <w:t xml:space="preserve"> wykonane w sposób należyty oraz wskazujących czy zostały wykonane prawidłowo ukończone.</w:t>
      </w:r>
      <w:r w:rsidR="003F3E0D" w:rsidRPr="007757CC">
        <w:rPr>
          <w:rFonts w:asciiTheme="majorHAnsi" w:eastAsia="Bookman Old Style" w:hAnsiTheme="majorHAnsi" w:cs="Tahoma"/>
          <w:i/>
        </w:rPr>
        <w:t xml:space="preserve"> </w:t>
      </w:r>
      <w:r w:rsidRPr="007757CC">
        <w:rPr>
          <w:rFonts w:asciiTheme="majorHAnsi" w:eastAsia="Bookman Old Style" w:hAnsiTheme="majorHAnsi" w:cs="Tahoma"/>
          <w:i/>
        </w:rPr>
        <w:t>(np. referencje, protokoły odbioru lub inne).</w:t>
      </w:r>
    </w:p>
    <w:p w14:paraId="52691CBF" w14:textId="77777777" w:rsidR="00414CAD" w:rsidRPr="007757CC" w:rsidRDefault="00414CAD" w:rsidP="00414CAD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</w:rPr>
      </w:pPr>
      <w:r w:rsidRPr="007757CC">
        <w:rPr>
          <w:rFonts w:ascii="Cambria" w:eastAsiaTheme="majorEastAsia" w:hAnsi="Cambria" w:cstheme="minorHAnsi"/>
          <w:b/>
          <w:bCs/>
          <w:i/>
          <w:color w:val="FF0000"/>
        </w:rPr>
        <w:t>Plik  (WYKAZ ) sporządza się w postaci elektronicznej i opatruje się kwalifikowanym podpisem elektronicznym lub podpisem zaufanym, lub podpisem osobistym - przez osobę uprawnioną do reprezentacji</w:t>
      </w:r>
    </w:p>
    <w:p w14:paraId="2580A53A" w14:textId="77777777" w:rsidR="00734D60" w:rsidRPr="007757CC" w:rsidRDefault="00734D60" w:rsidP="00414CAD">
      <w:pPr>
        <w:autoSpaceDE w:val="0"/>
        <w:rPr>
          <w:rFonts w:ascii="Tahoma" w:hAnsi="Tahoma" w:cs="Tahoma"/>
        </w:rPr>
      </w:pPr>
    </w:p>
    <w:sectPr w:rsidR="00734D60" w:rsidRPr="007757CC" w:rsidSect="000E1610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5840" w:h="12240" w:orient="landscape" w:code="1"/>
      <w:pgMar w:top="851" w:right="709" w:bottom="1043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A73AE" w14:textId="77777777" w:rsidR="00A65003" w:rsidRDefault="00A65003">
      <w:r>
        <w:separator/>
      </w:r>
    </w:p>
  </w:endnote>
  <w:endnote w:type="continuationSeparator" w:id="0">
    <w:p w14:paraId="0848C1BF" w14:textId="77777777" w:rsidR="00A65003" w:rsidRDefault="00A6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36BF0" w14:textId="77777777" w:rsidR="004270C2" w:rsidRDefault="00E965F6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20BF77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22D9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431D0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BECCC" w14:textId="77777777" w:rsidR="00A65003" w:rsidRDefault="00A65003">
      <w:r>
        <w:separator/>
      </w:r>
    </w:p>
  </w:footnote>
  <w:footnote w:type="continuationSeparator" w:id="0">
    <w:p w14:paraId="5E3A576E" w14:textId="77777777" w:rsidR="00A65003" w:rsidRDefault="00A6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294F" w14:textId="77777777" w:rsidR="004270C2" w:rsidRDefault="00E965F6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5CAA4C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5AE038E"/>
    <w:multiLevelType w:val="hybridMultilevel"/>
    <w:tmpl w:val="72A45F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53E24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0266B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5" w15:restartNumberingAfterBreak="0">
    <w:nsid w:val="25655288"/>
    <w:multiLevelType w:val="hybridMultilevel"/>
    <w:tmpl w:val="A28A28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A0F3770"/>
    <w:multiLevelType w:val="hybridMultilevel"/>
    <w:tmpl w:val="B12C7BA2"/>
    <w:lvl w:ilvl="0" w:tplc="7FBA5F46">
      <w:start w:val="1"/>
      <w:numFmt w:val="decimal"/>
      <w:lvlText w:val="%1)"/>
      <w:lvlJc w:val="left"/>
      <w:pPr>
        <w:ind w:left="108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864144"/>
    <w:multiLevelType w:val="hybridMultilevel"/>
    <w:tmpl w:val="A45A92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A66F47"/>
    <w:multiLevelType w:val="hybridMultilevel"/>
    <w:tmpl w:val="EE62D9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482DF4"/>
    <w:multiLevelType w:val="hybridMultilevel"/>
    <w:tmpl w:val="9710ABBA"/>
    <w:lvl w:ilvl="0" w:tplc="B45CC45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1C6E3B"/>
    <w:multiLevelType w:val="hybridMultilevel"/>
    <w:tmpl w:val="A28A28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40" w15:restartNumberingAfterBreak="0">
    <w:nsid w:val="56217FB4"/>
    <w:multiLevelType w:val="hybridMultilevel"/>
    <w:tmpl w:val="A45A92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771C6E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0A36AC8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57405192">
    <w:abstractNumId w:val="9"/>
  </w:num>
  <w:num w:numId="2" w16cid:durableId="18092017">
    <w:abstractNumId w:val="0"/>
  </w:num>
  <w:num w:numId="3" w16cid:durableId="945624561">
    <w:abstractNumId w:val="43"/>
  </w:num>
  <w:num w:numId="4" w16cid:durableId="679235147">
    <w:abstractNumId w:val="27"/>
  </w:num>
  <w:num w:numId="5" w16cid:durableId="780492957">
    <w:abstractNumId w:val="41"/>
  </w:num>
  <w:num w:numId="6" w16cid:durableId="1450582801">
    <w:abstractNumId w:val="38"/>
  </w:num>
  <w:num w:numId="7" w16cid:durableId="319046007">
    <w:abstractNumId w:val="39"/>
  </w:num>
  <w:num w:numId="8" w16cid:durableId="2073235451">
    <w:abstractNumId w:val="23"/>
  </w:num>
  <w:num w:numId="9" w16cid:durableId="1977682749">
    <w:abstractNumId w:val="30"/>
  </w:num>
  <w:num w:numId="10" w16cid:durableId="1584334622">
    <w:abstractNumId w:val="42"/>
  </w:num>
  <w:num w:numId="11" w16cid:durableId="257952752">
    <w:abstractNumId w:val="28"/>
  </w:num>
  <w:num w:numId="12" w16cid:durableId="1657758888">
    <w:abstractNumId w:val="24"/>
  </w:num>
  <w:num w:numId="13" w16cid:durableId="630090750">
    <w:abstractNumId w:val="13"/>
  </w:num>
  <w:num w:numId="14" w16cid:durableId="2054845605">
    <w:abstractNumId w:val="51"/>
  </w:num>
  <w:num w:numId="15" w16cid:durableId="1933393585">
    <w:abstractNumId w:val="12"/>
  </w:num>
  <w:num w:numId="16" w16cid:durableId="2103454944">
    <w:abstractNumId w:val="16"/>
  </w:num>
  <w:num w:numId="17" w16cid:durableId="168834964">
    <w:abstractNumId w:val="26"/>
  </w:num>
  <w:num w:numId="18" w16cid:durableId="70078623">
    <w:abstractNumId w:val="37"/>
  </w:num>
  <w:num w:numId="19" w16cid:durableId="2135055600">
    <w:abstractNumId w:val="36"/>
  </w:num>
  <w:num w:numId="20" w16cid:durableId="153958699">
    <w:abstractNumId w:val="45"/>
  </w:num>
  <w:num w:numId="21" w16cid:durableId="45417379">
    <w:abstractNumId w:val="22"/>
  </w:num>
  <w:num w:numId="22" w16cid:durableId="411854404">
    <w:abstractNumId w:val="47"/>
  </w:num>
  <w:num w:numId="23" w16cid:durableId="236861392">
    <w:abstractNumId w:val="46"/>
  </w:num>
  <w:num w:numId="24" w16cid:durableId="1570993573">
    <w:abstractNumId w:val="21"/>
  </w:num>
  <w:num w:numId="25" w16cid:durableId="985742966">
    <w:abstractNumId w:val="48"/>
  </w:num>
  <w:num w:numId="26" w16cid:durableId="1754933152">
    <w:abstractNumId w:val="50"/>
  </w:num>
  <w:num w:numId="27" w16cid:durableId="850266047">
    <w:abstractNumId w:val="18"/>
  </w:num>
  <w:num w:numId="28" w16cid:durableId="1687486703">
    <w:abstractNumId w:val="15"/>
  </w:num>
  <w:num w:numId="29" w16cid:durableId="167520864">
    <w:abstractNumId w:val="32"/>
  </w:num>
  <w:num w:numId="30" w16cid:durableId="92157335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2605327">
    <w:abstractNumId w:val="29"/>
  </w:num>
  <w:num w:numId="32" w16cid:durableId="823551598">
    <w:abstractNumId w:val="20"/>
  </w:num>
  <w:num w:numId="33" w16cid:durableId="1366364353">
    <w:abstractNumId w:val="34"/>
  </w:num>
  <w:num w:numId="34" w16cid:durableId="1966498130">
    <w:abstractNumId w:val="25"/>
  </w:num>
  <w:num w:numId="35" w16cid:durableId="863058193">
    <w:abstractNumId w:val="19"/>
  </w:num>
  <w:num w:numId="36" w16cid:durableId="1476138780">
    <w:abstractNumId w:val="44"/>
  </w:num>
  <w:num w:numId="37" w16cid:durableId="1118571571">
    <w:abstractNumId w:val="49"/>
  </w:num>
  <w:num w:numId="38" w16cid:durableId="876699291">
    <w:abstractNumId w:val="33"/>
  </w:num>
  <w:num w:numId="39" w16cid:durableId="372005223">
    <w:abstractNumId w:val="31"/>
  </w:num>
  <w:num w:numId="40" w16cid:durableId="372770986">
    <w:abstractNumId w:val="35"/>
  </w:num>
  <w:num w:numId="41" w16cid:durableId="279604424">
    <w:abstractNumId w:val="14"/>
  </w:num>
  <w:num w:numId="42" w16cid:durableId="1795128304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047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5FFD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25F7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024D"/>
    <w:rsid w:val="00181D06"/>
    <w:rsid w:val="00182821"/>
    <w:rsid w:val="0018384E"/>
    <w:rsid w:val="001844CE"/>
    <w:rsid w:val="001846BC"/>
    <w:rsid w:val="0018470C"/>
    <w:rsid w:val="00185662"/>
    <w:rsid w:val="0018581B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6C1E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4FB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3EEF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783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8AE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C86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02F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75B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B025A"/>
    <w:rsid w:val="002B1E44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5A86"/>
    <w:rsid w:val="002C670E"/>
    <w:rsid w:val="002C792C"/>
    <w:rsid w:val="002C7994"/>
    <w:rsid w:val="002C7C71"/>
    <w:rsid w:val="002D01C0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D7D3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697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65A5"/>
    <w:rsid w:val="00347F7F"/>
    <w:rsid w:val="00351620"/>
    <w:rsid w:val="003516BE"/>
    <w:rsid w:val="003516FD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1C97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378"/>
    <w:rsid w:val="0041161C"/>
    <w:rsid w:val="004117BE"/>
    <w:rsid w:val="00411A86"/>
    <w:rsid w:val="00411FD7"/>
    <w:rsid w:val="00412270"/>
    <w:rsid w:val="00412FCB"/>
    <w:rsid w:val="0041323C"/>
    <w:rsid w:val="00413C46"/>
    <w:rsid w:val="00414CAD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2E55"/>
    <w:rsid w:val="004742BC"/>
    <w:rsid w:val="00474D74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5AF3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59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09C0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575CC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0EC6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201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26CC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110B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25F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7C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1F0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01A7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B18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1E87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6CED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1345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4BC"/>
    <w:rsid w:val="00914BFF"/>
    <w:rsid w:val="009176F4"/>
    <w:rsid w:val="00917D38"/>
    <w:rsid w:val="00920493"/>
    <w:rsid w:val="009209EA"/>
    <w:rsid w:val="00922354"/>
    <w:rsid w:val="009250AB"/>
    <w:rsid w:val="009259BD"/>
    <w:rsid w:val="009265B5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3F8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853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003"/>
    <w:rsid w:val="00A65381"/>
    <w:rsid w:val="00A655C8"/>
    <w:rsid w:val="00A65A73"/>
    <w:rsid w:val="00A65C0F"/>
    <w:rsid w:val="00A65C3C"/>
    <w:rsid w:val="00A667B9"/>
    <w:rsid w:val="00A66A66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0A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9F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1A3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3E69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4766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0B7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28AB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393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4D1"/>
    <w:rsid w:val="00C475AB"/>
    <w:rsid w:val="00C50779"/>
    <w:rsid w:val="00C52163"/>
    <w:rsid w:val="00C522A1"/>
    <w:rsid w:val="00C529DC"/>
    <w:rsid w:val="00C52C86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1F80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64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E7DAF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1197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3BC8"/>
    <w:rsid w:val="00D44873"/>
    <w:rsid w:val="00D46205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0E7F"/>
    <w:rsid w:val="00D62F46"/>
    <w:rsid w:val="00D63F90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77E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08E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612"/>
    <w:rsid w:val="00DC4A2C"/>
    <w:rsid w:val="00DC4FD3"/>
    <w:rsid w:val="00DC510F"/>
    <w:rsid w:val="00DC52A5"/>
    <w:rsid w:val="00DC6840"/>
    <w:rsid w:val="00DD09A7"/>
    <w:rsid w:val="00DD09DC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5F4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5AB9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74E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5F6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6A7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71B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4EF"/>
    <w:rsid w:val="00FA38A3"/>
    <w:rsid w:val="00FA3C92"/>
    <w:rsid w:val="00FA4824"/>
    <w:rsid w:val="00FA79D7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0D206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D7C9-F78E-4D9E-8F09-56E8B4C6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Karolina Czok</cp:lastModifiedBy>
  <cp:revision>6</cp:revision>
  <cp:lastPrinted>2023-04-19T09:19:00Z</cp:lastPrinted>
  <dcterms:created xsi:type="dcterms:W3CDTF">2026-02-11T08:25:00Z</dcterms:created>
  <dcterms:modified xsi:type="dcterms:W3CDTF">2026-04-10T10:32:00Z</dcterms:modified>
</cp:coreProperties>
</file>